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7D9BB" w14:textId="6FA24313" w:rsidR="0081062C" w:rsidRPr="00C02767" w:rsidRDefault="001D7200" w:rsidP="00127D21">
      <w:pPr>
        <w:widowControl/>
        <w:autoSpaceDE/>
        <w:autoSpaceDN/>
        <w:adjustRightInd/>
        <w:rPr>
          <w:sz w:val="28"/>
          <w:szCs w:val="28"/>
        </w:rPr>
      </w:pPr>
      <w:r w:rsidRPr="00C02767">
        <w:rPr>
          <w:noProof/>
          <w:sz w:val="28"/>
          <w:szCs w:val="28"/>
        </w:rPr>
        <w:drawing>
          <wp:anchor distT="0" distB="0" distL="114300" distR="114300" simplePos="0" relativeHeight="251714560" behindDoc="0" locked="0" layoutInCell="1" allowOverlap="1" wp14:anchorId="2666D904" wp14:editId="55C1EA7A">
            <wp:simplePos x="0" y="0"/>
            <wp:positionH relativeFrom="column">
              <wp:posOffset>2661285</wp:posOffset>
            </wp:positionH>
            <wp:positionV relativeFrom="paragraph">
              <wp:posOffset>9525</wp:posOffset>
            </wp:positionV>
            <wp:extent cx="511810" cy="690880"/>
            <wp:effectExtent l="0" t="0" r="0" b="0"/>
            <wp:wrapSquare wrapText="left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68A5A3" w14:textId="77777777" w:rsidR="0081062C" w:rsidRPr="00C02767" w:rsidRDefault="0081062C" w:rsidP="0081062C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6EA73BB9" w14:textId="77777777" w:rsidR="0081062C" w:rsidRPr="00C02767" w:rsidRDefault="0081062C" w:rsidP="0081062C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2ACCDAEB" w14:textId="77777777" w:rsidR="00127D21" w:rsidRDefault="00127D21" w:rsidP="0081062C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</w:p>
    <w:p w14:paraId="20AB1C6C" w14:textId="0B4D2D3B" w:rsidR="0081062C" w:rsidRPr="00C02767" w:rsidRDefault="0081062C" w:rsidP="0081062C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5F6E2A95" w14:textId="77777777" w:rsidR="0081062C" w:rsidRPr="00C02767" w:rsidRDefault="0081062C" w:rsidP="0081062C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20647DAF" w14:textId="77777777" w:rsidR="0081062C" w:rsidRPr="00C02767" w:rsidRDefault="0081062C" w:rsidP="0081062C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4A365719" w14:textId="77777777" w:rsidR="0081062C" w:rsidRPr="00C02767" w:rsidRDefault="0081062C" w:rsidP="0081062C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21B84096" w14:textId="77777777" w:rsidR="0081062C" w:rsidRPr="00C02767" w:rsidRDefault="0081062C" w:rsidP="0081062C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3492808D" w14:textId="77777777" w:rsidR="0081062C" w:rsidRPr="00C02767" w:rsidRDefault="0081062C" w:rsidP="0081062C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proofErr w:type="gramStart"/>
      <w:r w:rsidRPr="00C02767">
        <w:rPr>
          <w:rStyle w:val="normaltextrun"/>
          <w:b/>
          <w:sz w:val="28"/>
          <w:szCs w:val="28"/>
        </w:rPr>
        <w:t>Н</w:t>
      </w:r>
      <w:proofErr w:type="spellEnd"/>
      <w:proofErr w:type="gram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007806AB" w14:textId="77777777" w:rsidR="00E314AE" w:rsidRPr="00E314AE" w:rsidRDefault="00E314AE" w:rsidP="0081062C">
      <w:pPr>
        <w:jc w:val="both"/>
        <w:rPr>
          <w:rStyle w:val="normaltextrun"/>
          <w:bCs/>
          <w:sz w:val="28"/>
          <w:szCs w:val="28"/>
          <w:lang w:val="uk-UA"/>
        </w:rPr>
      </w:pPr>
    </w:p>
    <w:p w14:paraId="703B9179" w14:textId="6FB9C1E2" w:rsidR="0081062C" w:rsidRPr="00E314AE" w:rsidRDefault="00E314AE" w:rsidP="0081062C">
      <w:pPr>
        <w:jc w:val="both"/>
        <w:rPr>
          <w:rStyle w:val="normaltextrun"/>
          <w:bCs/>
          <w:sz w:val="28"/>
          <w:szCs w:val="28"/>
          <w:lang w:val="uk-UA"/>
        </w:rPr>
      </w:pPr>
      <w:r w:rsidRPr="00E314AE"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81062C" w:rsidRPr="00E314AE">
        <w:rPr>
          <w:rStyle w:val="normaltextrun"/>
          <w:bCs/>
          <w:sz w:val="28"/>
          <w:szCs w:val="28"/>
          <w:lang w:val="uk-UA"/>
        </w:rPr>
        <w:t xml:space="preserve"> </w:t>
      </w:r>
      <w:r w:rsidR="0081062C" w:rsidRPr="00E314AE">
        <w:rPr>
          <w:rStyle w:val="normaltextrun"/>
          <w:bCs/>
          <w:sz w:val="28"/>
          <w:szCs w:val="28"/>
        </w:rPr>
        <w:t>202</w:t>
      </w:r>
      <w:r w:rsidR="0081062C" w:rsidRPr="00E314AE">
        <w:rPr>
          <w:rStyle w:val="normaltextrun"/>
          <w:bCs/>
          <w:sz w:val="28"/>
          <w:szCs w:val="28"/>
          <w:lang w:val="uk-UA"/>
        </w:rPr>
        <w:t>6</w:t>
      </w:r>
      <w:r w:rsidR="0081062C" w:rsidRPr="00E314AE">
        <w:rPr>
          <w:rStyle w:val="normaltextrun"/>
          <w:bCs/>
          <w:sz w:val="28"/>
          <w:szCs w:val="28"/>
        </w:rPr>
        <w:t xml:space="preserve"> року    </w:t>
      </w:r>
      <w:r w:rsidR="0081062C" w:rsidRPr="00E314AE">
        <w:rPr>
          <w:rStyle w:val="normaltextrun"/>
          <w:bCs/>
          <w:sz w:val="28"/>
          <w:szCs w:val="28"/>
          <w:lang w:val="uk-UA"/>
        </w:rPr>
        <w:t xml:space="preserve">     </w:t>
      </w:r>
      <w:r w:rsidR="0081062C" w:rsidRPr="00E314AE">
        <w:rPr>
          <w:rStyle w:val="normaltextrun"/>
          <w:bCs/>
          <w:sz w:val="28"/>
          <w:szCs w:val="28"/>
        </w:rPr>
        <w:t xml:space="preserve">  </w:t>
      </w:r>
      <w:r w:rsidR="0081062C" w:rsidRPr="00E314AE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</w:t>
      </w:r>
      <w:r w:rsidR="0081062C" w:rsidRPr="00E314AE">
        <w:rPr>
          <w:rStyle w:val="normaltextrun"/>
          <w:bCs/>
          <w:sz w:val="28"/>
          <w:szCs w:val="28"/>
          <w:lang w:val="uk-UA"/>
        </w:rPr>
        <w:t>м.</w:t>
      </w:r>
      <w:r w:rsidR="0081062C" w:rsidRPr="00E314AE">
        <w:rPr>
          <w:rStyle w:val="normaltextrun"/>
          <w:bCs/>
          <w:sz w:val="28"/>
          <w:szCs w:val="28"/>
        </w:rPr>
        <w:t xml:space="preserve"> Погребище       </w:t>
      </w:r>
      <w:r w:rsidR="0081062C" w:rsidRPr="00E314AE">
        <w:rPr>
          <w:rStyle w:val="normaltextrun"/>
          <w:bCs/>
          <w:sz w:val="28"/>
          <w:szCs w:val="28"/>
          <w:lang w:val="uk-UA"/>
        </w:rPr>
        <w:t xml:space="preserve">   </w:t>
      </w:r>
      <w:r w:rsidRPr="00E314AE">
        <w:rPr>
          <w:rStyle w:val="normaltextrun"/>
          <w:bCs/>
          <w:sz w:val="28"/>
          <w:szCs w:val="28"/>
        </w:rPr>
        <w:t xml:space="preserve">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  </w:t>
      </w:r>
      <w:r w:rsidRPr="00E314AE">
        <w:rPr>
          <w:rStyle w:val="normaltextrun"/>
          <w:bCs/>
          <w:sz w:val="28"/>
          <w:szCs w:val="28"/>
        </w:rPr>
        <w:t xml:space="preserve"> №</w:t>
      </w:r>
      <w:r w:rsidR="002D05F3">
        <w:rPr>
          <w:rStyle w:val="normaltextrun"/>
          <w:bCs/>
          <w:sz w:val="28"/>
          <w:szCs w:val="28"/>
          <w:lang w:val="uk-UA"/>
        </w:rPr>
        <w:t xml:space="preserve"> 160</w:t>
      </w:r>
      <w:bookmarkStart w:id="0" w:name="_GoBack"/>
      <w:bookmarkEnd w:id="0"/>
    </w:p>
    <w:p w14:paraId="3848D3CE" w14:textId="77777777" w:rsidR="0081062C" w:rsidRPr="00C02767" w:rsidRDefault="0081062C" w:rsidP="0081062C">
      <w:pPr>
        <w:rPr>
          <w:b/>
          <w:bCs/>
          <w:sz w:val="28"/>
          <w:szCs w:val="28"/>
          <w:lang w:val="uk-UA"/>
        </w:rPr>
      </w:pPr>
    </w:p>
    <w:p w14:paraId="5CF2619F" w14:textId="77777777" w:rsidR="0081062C" w:rsidRPr="00C02767" w:rsidRDefault="0081062C" w:rsidP="0081062C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5997FE28" w14:textId="77777777" w:rsidR="0081062C" w:rsidRPr="00C02767" w:rsidRDefault="0081062C" w:rsidP="0081062C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36FE25DD" w14:textId="77777777" w:rsidR="00B95CBC" w:rsidRPr="00C02767" w:rsidRDefault="0081062C" w:rsidP="0081062C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на баланс комунальної установи «Центр професійного </w:t>
      </w:r>
    </w:p>
    <w:p w14:paraId="4EFF6740" w14:textId="77777777" w:rsidR="0081062C" w:rsidRPr="00C02767" w:rsidRDefault="0081062C" w:rsidP="0081062C">
      <w:pPr>
        <w:rPr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розвитку педагогічних працівників Погребищенської міської ради Вінницького району Вінницької області»</w:t>
      </w:r>
    </w:p>
    <w:p w14:paraId="3728E588" w14:textId="77777777" w:rsidR="00B95CBC" w:rsidRPr="00C02767" w:rsidRDefault="0081062C" w:rsidP="0081062C">
      <w:pPr>
        <w:jc w:val="both"/>
        <w:rPr>
          <w:bCs/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</w:t>
      </w:r>
    </w:p>
    <w:p w14:paraId="36FA5FBC" w14:textId="2C700DDF" w:rsidR="001D7200" w:rsidRPr="00C02767" w:rsidRDefault="001D7200" w:rsidP="001D7200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комунальної установи </w:t>
      </w:r>
      <w:r w:rsidRPr="00C02767">
        <w:rPr>
          <w:sz w:val="28"/>
          <w:szCs w:val="28"/>
          <w:lang w:val="uk-UA"/>
        </w:rPr>
        <w:t>«</w:t>
      </w:r>
      <w:r w:rsidRPr="001D7200">
        <w:rPr>
          <w:sz w:val="28"/>
          <w:szCs w:val="28"/>
          <w:lang w:val="uk-UA"/>
        </w:rPr>
        <w:t>Центр професійного розвитку педагогічних працівників Погребищенської міської ради Вінницького району Вінницької області</w:t>
      </w:r>
      <w:r>
        <w:rPr>
          <w:sz w:val="28"/>
          <w:szCs w:val="28"/>
          <w:lang w:val="uk-UA"/>
        </w:rPr>
        <w:t>»</w:t>
      </w:r>
      <w:r w:rsidRPr="00C02767">
        <w:rPr>
          <w:sz w:val="28"/>
          <w:szCs w:val="28"/>
          <w:lang w:val="uk-UA"/>
        </w:rPr>
        <w:t xml:space="preserve"> </w:t>
      </w:r>
      <w:r w:rsidRPr="00D164C6">
        <w:rPr>
          <w:sz w:val="28"/>
          <w:szCs w:val="28"/>
          <w:lang w:val="uk-UA"/>
        </w:rPr>
        <w:t xml:space="preserve">від 09 березня 2026 року № </w:t>
      </w:r>
      <w:r w:rsidR="00D164C6" w:rsidRPr="00D164C6">
        <w:rPr>
          <w:sz w:val="28"/>
          <w:szCs w:val="28"/>
          <w:lang w:val="uk-UA"/>
        </w:rPr>
        <w:t>26</w:t>
      </w:r>
      <w:r w:rsidRPr="00D164C6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D164C6">
        <w:rPr>
          <w:sz w:val="28"/>
          <w:szCs w:val="28"/>
          <w:lang w:val="uk-UA"/>
        </w:rPr>
        <w:t>193</w:t>
      </w:r>
      <w:r w:rsidRPr="00C02767">
        <w:rPr>
          <w:sz w:val="28"/>
          <w:szCs w:val="28"/>
          <w:lang w:val="uk-UA"/>
        </w:rPr>
        <w:t xml:space="preserve">,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3E377428" w14:textId="77777777" w:rsidR="0081062C" w:rsidRPr="00C02767" w:rsidRDefault="0081062C" w:rsidP="0081062C">
      <w:pPr>
        <w:jc w:val="both"/>
        <w:rPr>
          <w:sz w:val="28"/>
          <w:szCs w:val="28"/>
          <w:lang w:val="uk-UA"/>
        </w:rPr>
      </w:pPr>
    </w:p>
    <w:p w14:paraId="706FF998" w14:textId="77777777" w:rsidR="0081062C" w:rsidRPr="00C02767" w:rsidRDefault="0081062C" w:rsidP="0081062C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12C73EF9" w14:textId="77777777" w:rsidR="0081062C" w:rsidRPr="00C02767" w:rsidRDefault="0081062C" w:rsidP="0081062C">
      <w:pPr>
        <w:jc w:val="both"/>
        <w:rPr>
          <w:sz w:val="28"/>
          <w:szCs w:val="28"/>
          <w:lang w:val="uk-UA"/>
        </w:rPr>
      </w:pPr>
    </w:p>
    <w:p w14:paraId="00C78897" w14:textId="77777777" w:rsidR="004A5795" w:rsidRPr="000A4319" w:rsidRDefault="0081062C" w:rsidP="004A5795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комунальної установи </w:t>
      </w:r>
      <w:r w:rsidR="00B95CBC" w:rsidRPr="00C02767">
        <w:rPr>
          <w:b/>
          <w:sz w:val="28"/>
          <w:szCs w:val="28"/>
          <w:lang w:val="uk-UA"/>
        </w:rPr>
        <w:t>«</w:t>
      </w:r>
      <w:r w:rsidR="00B95CBC" w:rsidRPr="00C02767">
        <w:rPr>
          <w:sz w:val="28"/>
          <w:szCs w:val="28"/>
          <w:lang w:val="uk-UA"/>
        </w:rPr>
        <w:t xml:space="preserve">Центр професійного розвитку педагогічних працівників Погребищенської міської ради Вінницького району Вінницької області» </w:t>
      </w:r>
      <w:r w:rsidR="004A5795" w:rsidRPr="000A4319">
        <w:rPr>
          <w:sz w:val="28"/>
          <w:szCs w:val="28"/>
          <w:lang w:val="uk-UA"/>
        </w:rPr>
        <w:t>майно:</w:t>
      </w:r>
    </w:p>
    <w:p w14:paraId="01CFA9D4" w14:textId="77777777" w:rsidR="004A5795" w:rsidRPr="000A4319" w:rsidRDefault="004A5795" w:rsidP="004A579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16B2DA80" w14:textId="77777777" w:rsidR="004A5795" w:rsidRPr="000A4319" w:rsidRDefault="004A5795" w:rsidP="004A579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66750D1E" w14:textId="77777777" w:rsidR="004A5795" w:rsidRPr="00C02767" w:rsidRDefault="004A5795" w:rsidP="004A5795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3.</w:t>
      </w:r>
    </w:p>
    <w:p w14:paraId="33851453" w14:textId="77777777" w:rsidR="0081062C" w:rsidRPr="00C02767" w:rsidRDefault="0081062C" w:rsidP="004A5795">
      <w:pPr>
        <w:ind w:firstLine="567"/>
        <w:jc w:val="both"/>
        <w:rPr>
          <w:sz w:val="28"/>
          <w:szCs w:val="28"/>
          <w:lang w:val="uk-UA"/>
        </w:rPr>
      </w:pPr>
    </w:p>
    <w:p w14:paraId="13697CD6" w14:textId="77777777" w:rsidR="0081062C" w:rsidRPr="00C02767" w:rsidRDefault="0081062C" w:rsidP="0081062C">
      <w:pPr>
        <w:ind w:firstLine="560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комунальною </w:t>
      </w:r>
      <w:r w:rsidRPr="00C02767">
        <w:rPr>
          <w:sz w:val="28"/>
          <w:szCs w:val="28"/>
          <w:lang w:val="uk-UA"/>
        </w:rPr>
        <w:lastRenderedPageBreak/>
        <w:t xml:space="preserve">установою </w:t>
      </w:r>
      <w:r w:rsidR="00B95CBC" w:rsidRPr="00C02767">
        <w:rPr>
          <w:b/>
          <w:sz w:val="28"/>
          <w:szCs w:val="28"/>
          <w:lang w:val="uk-UA"/>
        </w:rPr>
        <w:t>«</w:t>
      </w:r>
      <w:r w:rsidR="00B95CBC" w:rsidRPr="00C02767">
        <w:rPr>
          <w:sz w:val="28"/>
          <w:szCs w:val="28"/>
          <w:lang w:val="uk-UA"/>
        </w:rPr>
        <w:t xml:space="preserve">Центр професійного розвитку педагогічних працівників Погребищенської міської ради Вінницького району Вінницької області» </w:t>
      </w:r>
      <w:r w:rsidRPr="00C02767">
        <w:rPr>
          <w:sz w:val="28"/>
          <w:szCs w:val="28"/>
          <w:lang w:val="uk-UA"/>
        </w:rPr>
        <w:t>підготувати та підписати акт прийому-передачі майна, зазначеного в пункті 1 цього рішення, відповідно до законодавства.</w:t>
      </w:r>
    </w:p>
    <w:p w14:paraId="50E6D88F" w14:textId="77777777" w:rsidR="0081062C" w:rsidRPr="00C02767" w:rsidRDefault="0081062C" w:rsidP="0081062C">
      <w:pPr>
        <w:ind w:firstLine="560"/>
        <w:jc w:val="both"/>
        <w:rPr>
          <w:sz w:val="28"/>
          <w:szCs w:val="28"/>
          <w:lang w:val="uk-UA"/>
        </w:rPr>
      </w:pPr>
    </w:p>
    <w:p w14:paraId="430ED657" w14:textId="77777777" w:rsidR="0081062C" w:rsidRPr="00C02767" w:rsidRDefault="0081062C" w:rsidP="0081062C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2B41B321" w14:textId="77777777" w:rsidR="00CB4112" w:rsidRDefault="00CB4112" w:rsidP="00CB4112">
      <w:pPr>
        <w:ind w:firstLine="708"/>
        <w:jc w:val="both"/>
        <w:rPr>
          <w:sz w:val="28"/>
          <w:szCs w:val="28"/>
          <w:lang w:val="uk-UA"/>
        </w:rPr>
      </w:pPr>
    </w:p>
    <w:p w14:paraId="1281C591" w14:textId="77777777" w:rsidR="004A5795" w:rsidRDefault="004A5795" w:rsidP="00CB4112">
      <w:pPr>
        <w:ind w:firstLine="708"/>
        <w:jc w:val="both"/>
        <w:rPr>
          <w:sz w:val="28"/>
          <w:szCs w:val="28"/>
          <w:lang w:val="uk-UA"/>
        </w:rPr>
      </w:pPr>
    </w:p>
    <w:p w14:paraId="17851795" w14:textId="77777777" w:rsidR="004A5795" w:rsidRPr="00C02767" w:rsidRDefault="004A5795" w:rsidP="00CB4112">
      <w:pPr>
        <w:ind w:firstLine="708"/>
        <w:jc w:val="both"/>
        <w:rPr>
          <w:sz w:val="28"/>
          <w:szCs w:val="28"/>
          <w:lang w:val="uk-UA"/>
        </w:rPr>
      </w:pPr>
    </w:p>
    <w:p w14:paraId="560FBC22" w14:textId="57F9C6B6" w:rsidR="00905EBB" w:rsidRPr="00C02767" w:rsidRDefault="00B95CBC" w:rsidP="00E314AE">
      <w:pPr>
        <w:widowControl/>
        <w:autoSpaceDE/>
        <w:autoSpaceDN/>
        <w:adjustRightInd/>
        <w:ind w:firstLine="560"/>
        <w:rPr>
          <w:b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Міський голова                               </w:t>
      </w:r>
      <w:r w:rsidRPr="00C02767">
        <w:rPr>
          <w:b/>
          <w:sz w:val="28"/>
          <w:szCs w:val="28"/>
          <w:lang w:val="uk-UA"/>
        </w:rPr>
        <w:tab/>
      </w:r>
      <w:r w:rsidRPr="00C02767">
        <w:rPr>
          <w:b/>
          <w:sz w:val="28"/>
          <w:szCs w:val="28"/>
          <w:lang w:val="uk-UA"/>
        </w:rPr>
        <w:tab/>
        <w:t>Сергій ВОЛИНСЬКИЙ</w:t>
      </w:r>
    </w:p>
    <w:sectPr w:rsidR="00905EBB" w:rsidRPr="00C02767" w:rsidSect="00BC3E0D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87A74"/>
    <w:rsid w:val="00093403"/>
    <w:rsid w:val="000937B0"/>
    <w:rsid w:val="000A169D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27D2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05F3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A4537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1685F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B66FF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C3E0D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030C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314AE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A3CEF-9053-4B3D-A004-E401AB6D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6</cp:revision>
  <cp:lastPrinted>2026-03-11T13:15:00Z</cp:lastPrinted>
  <dcterms:created xsi:type="dcterms:W3CDTF">2026-03-12T07:52:00Z</dcterms:created>
  <dcterms:modified xsi:type="dcterms:W3CDTF">2026-03-16T12:55:00Z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